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610B0" w14:textId="77777777" w:rsidR="00237E86" w:rsidRDefault="001C4258" w:rsidP="001C4258">
      <w:pPr>
        <w:pStyle w:val="Nagwek1"/>
        <w:jc w:val="righ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i/>
          <w:szCs w:val="24"/>
        </w:rPr>
        <w:t>Załącznik na wezwanie Zamawiającego</w:t>
      </w:r>
    </w:p>
    <w:p w14:paraId="44EB170A" w14:textId="77777777" w:rsidR="00237E86" w:rsidRDefault="00237E86" w:rsidP="004C2A4B">
      <w:r>
        <w:t xml:space="preserve">                                                                                                                                        </w:t>
      </w:r>
    </w:p>
    <w:p w14:paraId="09DFB214" w14:textId="77777777" w:rsidR="00237E86" w:rsidRDefault="00237E86" w:rsidP="00237E86">
      <w:pPr>
        <w:ind w:left="6237"/>
        <w:jc w:val="right"/>
      </w:pPr>
      <w:r>
        <w:t>.............................................................</w:t>
      </w:r>
    </w:p>
    <w:p w14:paraId="65BF5BC4" w14:textId="77777777" w:rsidR="00237E86" w:rsidRDefault="00237E86" w:rsidP="00237E86">
      <w:pPr>
        <w:ind w:left="6237"/>
      </w:pPr>
      <w:r>
        <w:rPr>
          <w:sz w:val="16"/>
        </w:rPr>
        <w:t xml:space="preserve">                                          </w:t>
      </w:r>
      <w:r>
        <w:t>(miejscowość,  data)</w:t>
      </w:r>
    </w:p>
    <w:p w14:paraId="79305860" w14:textId="77777777" w:rsidR="00237E86" w:rsidRDefault="00237E86" w:rsidP="00237E86">
      <w:pPr>
        <w:suppressAutoHyphens/>
        <w:spacing w:line="480" w:lineRule="auto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Wykonawca:</w:t>
      </w:r>
    </w:p>
    <w:p w14:paraId="4EBB4379" w14:textId="77777777" w:rsidR="00237E86" w:rsidRDefault="00237E86" w:rsidP="00237E86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011868AE" w14:textId="77777777" w:rsidR="00237E86" w:rsidRDefault="00237E86" w:rsidP="00237E86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…………………………………………………….</w:t>
      </w:r>
    </w:p>
    <w:p w14:paraId="20748805" w14:textId="77777777" w:rsidR="00237E86" w:rsidRDefault="00237E86" w:rsidP="00237E86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 xml:space="preserve"> (pełna nazwa/firma, adres, w zależności od podmiotu:   </w:t>
      </w:r>
      <w:r>
        <w:rPr>
          <w:i/>
          <w:sz w:val="18"/>
          <w:szCs w:val="18"/>
          <w:lang w:eastAsia="ar-SA"/>
        </w:rPr>
        <w:br/>
        <w:t xml:space="preserve">               NIP/PESEL, KRS/</w:t>
      </w:r>
      <w:proofErr w:type="spellStart"/>
      <w:r>
        <w:rPr>
          <w:i/>
          <w:sz w:val="18"/>
          <w:szCs w:val="18"/>
          <w:lang w:eastAsia="ar-SA"/>
        </w:rPr>
        <w:t>CEiDG</w:t>
      </w:r>
      <w:proofErr w:type="spellEnd"/>
      <w:r>
        <w:rPr>
          <w:i/>
          <w:sz w:val="18"/>
          <w:szCs w:val="18"/>
          <w:lang w:eastAsia="ar-SA"/>
        </w:rPr>
        <w:t>)</w:t>
      </w:r>
    </w:p>
    <w:p w14:paraId="3192F31F" w14:textId="77777777" w:rsidR="00237E86" w:rsidRDefault="00237E86" w:rsidP="00237E86">
      <w:pPr>
        <w:suppressAutoHyphens/>
        <w:spacing w:line="480" w:lineRule="auto"/>
        <w:rPr>
          <w:sz w:val="24"/>
          <w:szCs w:val="24"/>
          <w:u w:val="single"/>
          <w:lang w:eastAsia="ar-SA"/>
        </w:rPr>
      </w:pPr>
      <w:r>
        <w:rPr>
          <w:sz w:val="24"/>
          <w:szCs w:val="24"/>
          <w:u w:val="single"/>
          <w:lang w:eastAsia="ar-SA"/>
        </w:rPr>
        <w:t>reprezentowany przez:</w:t>
      </w:r>
    </w:p>
    <w:p w14:paraId="6D85C04B" w14:textId="77777777" w:rsidR="00237E86" w:rsidRDefault="00237E86" w:rsidP="00237E86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3F2EDF24" w14:textId="77777777" w:rsidR="00237E86" w:rsidRDefault="00237E86" w:rsidP="00237E86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04333AE1" w14:textId="77777777" w:rsidR="00237E86" w:rsidRDefault="00237E86" w:rsidP="00237E86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>(imię, nazwisko, stanowisko/podstawa do  reprezentacji)</w:t>
      </w:r>
    </w:p>
    <w:p w14:paraId="3C667233" w14:textId="77777777" w:rsidR="00237E86" w:rsidRDefault="00237E86" w:rsidP="00237E86">
      <w:pPr>
        <w:suppressAutoHyphens/>
        <w:rPr>
          <w:rFonts w:ascii="Arial" w:hAnsi="Arial" w:cs="Arial"/>
          <w:sz w:val="21"/>
          <w:szCs w:val="21"/>
          <w:lang w:eastAsia="ar-SA"/>
        </w:rPr>
      </w:pPr>
    </w:p>
    <w:p w14:paraId="4137EBAA" w14:textId="77777777" w:rsidR="00237E86" w:rsidRDefault="00237E86" w:rsidP="00237E86">
      <w:pPr>
        <w:suppressAutoHyphens/>
        <w:rPr>
          <w:rFonts w:ascii="Arial" w:hAnsi="Arial" w:cs="Arial"/>
          <w:sz w:val="21"/>
          <w:szCs w:val="21"/>
          <w:lang w:eastAsia="ar-SA"/>
        </w:rPr>
      </w:pPr>
    </w:p>
    <w:p w14:paraId="1958AA22" w14:textId="77777777" w:rsidR="00237E86" w:rsidRDefault="00237E86" w:rsidP="00B528A5">
      <w:pPr>
        <w:suppressAutoHyphens/>
        <w:spacing w:after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 xml:space="preserve">Oświadczenie Wykonawcy </w:t>
      </w:r>
    </w:p>
    <w:p w14:paraId="798397DD" w14:textId="77777777" w:rsidR="00237E86" w:rsidRPr="00C41B8C" w:rsidRDefault="00BE7CBA" w:rsidP="00B528A5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 w:rsidRPr="00C41B8C">
        <w:rPr>
          <w:b/>
          <w:sz w:val="24"/>
          <w:szCs w:val="24"/>
        </w:rPr>
        <w:t xml:space="preserve">o aktualności informacji zawartych w oświadczeniu, o którym mowa w </w:t>
      </w:r>
      <w:r w:rsidR="00237E86" w:rsidRPr="00C41B8C">
        <w:rPr>
          <w:b/>
          <w:sz w:val="24"/>
          <w:szCs w:val="24"/>
          <w:lang w:eastAsia="ar-SA"/>
        </w:rPr>
        <w:t xml:space="preserve">art. 125 ust. 1 </w:t>
      </w:r>
      <w:r w:rsidR="00935B88">
        <w:rPr>
          <w:b/>
          <w:sz w:val="24"/>
          <w:szCs w:val="24"/>
          <w:lang w:eastAsia="ar-SA"/>
        </w:rPr>
        <w:t xml:space="preserve">                         </w:t>
      </w:r>
      <w:r w:rsidR="00237E86" w:rsidRPr="00C41B8C">
        <w:rPr>
          <w:b/>
          <w:sz w:val="24"/>
          <w:szCs w:val="24"/>
          <w:lang w:eastAsia="ar-SA"/>
        </w:rPr>
        <w:t>ustawy z dnia 11 września 2019 r.  Prawo zamówień publicznych (zwanej dalej jako: Ustawa),</w:t>
      </w:r>
    </w:p>
    <w:p w14:paraId="4865FE5C" w14:textId="25BE51C5" w:rsidR="00CF61D3" w:rsidRDefault="00237E86" w:rsidP="00B528A5">
      <w:pPr>
        <w:tabs>
          <w:tab w:val="left" w:pos="2127"/>
        </w:tabs>
        <w:spacing w:line="360" w:lineRule="auto"/>
        <w:ind w:left="426"/>
        <w:jc w:val="center"/>
        <w:rPr>
          <w:i/>
          <w:sz w:val="24"/>
          <w:szCs w:val="24"/>
        </w:rPr>
      </w:pPr>
      <w:r>
        <w:rPr>
          <w:sz w:val="24"/>
          <w:szCs w:val="24"/>
          <w:lang w:eastAsia="ar-SA"/>
        </w:rPr>
        <w:t>Na potrzeby postępowania o udzielenie zamówienia publicznego pn</w:t>
      </w:r>
      <w:r w:rsidRPr="00EB18BD">
        <w:rPr>
          <w:i/>
          <w:sz w:val="24"/>
          <w:szCs w:val="24"/>
          <w:lang w:eastAsia="ar-SA"/>
        </w:rPr>
        <w:t>.</w:t>
      </w:r>
      <w:r w:rsidR="00D11851">
        <w:rPr>
          <w:b/>
          <w:i/>
          <w:sz w:val="24"/>
          <w:szCs w:val="24"/>
          <w:lang w:eastAsia="ar-SA"/>
        </w:rPr>
        <w:t xml:space="preserve"> </w:t>
      </w:r>
      <w:r w:rsidR="001831EA" w:rsidRPr="001831EA">
        <w:rPr>
          <w:b/>
          <w:i/>
          <w:sz w:val="24"/>
          <w:szCs w:val="24"/>
        </w:rPr>
        <w:t>„</w:t>
      </w:r>
      <w:r w:rsidR="001307DF" w:rsidRPr="001307DF">
        <w:rPr>
          <w:b/>
          <w:i/>
          <w:sz w:val="24"/>
          <w:szCs w:val="24"/>
        </w:rPr>
        <w:t>Ubezpieczenie mienia i</w:t>
      </w:r>
      <w:r w:rsidR="001307DF">
        <w:rPr>
          <w:b/>
          <w:i/>
          <w:sz w:val="24"/>
          <w:szCs w:val="24"/>
        </w:rPr>
        <w:t> </w:t>
      </w:r>
      <w:r w:rsidR="001307DF" w:rsidRPr="001307DF">
        <w:rPr>
          <w:b/>
          <w:i/>
          <w:sz w:val="24"/>
          <w:szCs w:val="24"/>
        </w:rPr>
        <w:t xml:space="preserve">odpowiedzialności Gminy Namysłów w </w:t>
      </w:r>
      <w:r w:rsidR="001307DF" w:rsidRPr="00D24CC8">
        <w:rPr>
          <w:b/>
          <w:i/>
          <w:sz w:val="24"/>
          <w:szCs w:val="24"/>
        </w:rPr>
        <w:t>zakresie</w:t>
      </w:r>
      <w:r w:rsidR="00FC5521" w:rsidRPr="00D24CC8">
        <w:rPr>
          <w:b/>
          <w:i/>
          <w:sz w:val="24"/>
          <w:szCs w:val="24"/>
        </w:rPr>
        <w:t xml:space="preserve">: ubezpieczenie mienia od wszystkich </w:t>
      </w:r>
      <w:proofErr w:type="spellStart"/>
      <w:r w:rsidR="00FC5521" w:rsidRPr="00D24CC8">
        <w:rPr>
          <w:b/>
          <w:i/>
          <w:sz w:val="24"/>
          <w:szCs w:val="24"/>
        </w:rPr>
        <w:t>ryzyk</w:t>
      </w:r>
      <w:proofErr w:type="spellEnd"/>
      <w:r w:rsidR="00FC5521" w:rsidRPr="00D24CC8">
        <w:rPr>
          <w:b/>
          <w:i/>
          <w:sz w:val="24"/>
          <w:szCs w:val="24"/>
        </w:rPr>
        <w:t xml:space="preserve">, ubezpieczenie sprzętu elektronicznego od wszystkich </w:t>
      </w:r>
      <w:proofErr w:type="spellStart"/>
      <w:r w:rsidR="00FC5521" w:rsidRPr="00D24CC8">
        <w:rPr>
          <w:b/>
          <w:i/>
          <w:sz w:val="24"/>
          <w:szCs w:val="24"/>
        </w:rPr>
        <w:t>ryzyk</w:t>
      </w:r>
      <w:proofErr w:type="spellEnd"/>
      <w:r w:rsidR="00FC5521" w:rsidRPr="00D24CC8">
        <w:rPr>
          <w:b/>
          <w:i/>
          <w:sz w:val="24"/>
          <w:szCs w:val="24"/>
        </w:rPr>
        <w:t>, ubezpieczenie odpowiedzialności cywilnej, ubezpieczenie następstw nieszczęśliwych wypadków</w:t>
      </w:r>
      <w:r w:rsidR="001831EA" w:rsidRPr="00D24CC8">
        <w:rPr>
          <w:b/>
          <w:i/>
          <w:sz w:val="24"/>
          <w:szCs w:val="24"/>
        </w:rPr>
        <w:t>”</w:t>
      </w:r>
      <w:r w:rsidRPr="00D24CC8">
        <w:rPr>
          <w:i/>
          <w:sz w:val="24"/>
          <w:szCs w:val="24"/>
        </w:rPr>
        <w:t>,</w:t>
      </w:r>
    </w:p>
    <w:p w14:paraId="0BDBD9AE" w14:textId="77777777" w:rsidR="00237E86" w:rsidRDefault="00237E86" w:rsidP="00B528A5">
      <w:pPr>
        <w:tabs>
          <w:tab w:val="left" w:pos="2127"/>
        </w:tabs>
        <w:spacing w:line="360" w:lineRule="auto"/>
        <w:ind w:left="426"/>
        <w:jc w:val="center"/>
        <w:rPr>
          <w:sz w:val="24"/>
          <w:szCs w:val="24"/>
          <w:lang w:eastAsia="ar-SA"/>
        </w:rPr>
      </w:pPr>
      <w:r>
        <w:rPr>
          <w:i/>
          <w:vanish/>
          <w:sz w:val="24"/>
          <w:szCs w:val="24"/>
        </w:rPr>
        <w:t>ługościi ok.nieniem i oswietleniem  ulicy Żwirki i Wigury długości ok.</w:t>
      </w:r>
      <w:r>
        <w:rPr>
          <w:b/>
          <w:i/>
          <w:vanish/>
          <w:sz w:val="24"/>
          <w:szCs w:val="24"/>
        </w:rPr>
        <w:t xml:space="preserve"> ługościi ok.nieniem i oswietleniem  ulicy Żwirki i Wigury długości ok.</w:t>
      </w:r>
      <w:r>
        <w:rPr>
          <w:i/>
          <w:vanish/>
          <w:sz w:val="24"/>
          <w:szCs w:val="24"/>
        </w:rPr>
        <w:t xml:space="preserve"> ługościi ok.nieniem i oswietleniem  ulicy Żwirki i Wigury długości ok.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ar-SA"/>
        </w:rPr>
        <w:t xml:space="preserve">prowadzonego przez </w:t>
      </w:r>
      <w:r>
        <w:rPr>
          <w:b/>
          <w:i/>
          <w:sz w:val="24"/>
          <w:szCs w:val="24"/>
          <w:lang w:eastAsia="ar-SA"/>
        </w:rPr>
        <w:t>Gminę Namysłów</w:t>
      </w:r>
      <w:r>
        <w:rPr>
          <w:i/>
          <w:sz w:val="24"/>
          <w:szCs w:val="24"/>
          <w:lang w:eastAsia="ar-SA"/>
        </w:rPr>
        <w:t xml:space="preserve">, </w:t>
      </w:r>
      <w:r>
        <w:rPr>
          <w:sz w:val="24"/>
          <w:szCs w:val="24"/>
          <w:lang w:eastAsia="ar-SA"/>
        </w:rPr>
        <w:t>oświadczam, co następuje:</w:t>
      </w:r>
    </w:p>
    <w:p w14:paraId="0C3A9BEA" w14:textId="77777777" w:rsidR="00237E86" w:rsidRDefault="00237E86" w:rsidP="00B528A5">
      <w:pPr>
        <w:suppressAutoHyphens/>
        <w:spacing w:line="360" w:lineRule="auto"/>
        <w:rPr>
          <w:sz w:val="24"/>
          <w:szCs w:val="24"/>
          <w:lang w:eastAsia="ar-SA"/>
        </w:rPr>
      </w:pPr>
    </w:p>
    <w:p w14:paraId="3F7C2039" w14:textId="77777777" w:rsidR="004C2A4B" w:rsidRDefault="004C2A4B" w:rsidP="005A77A9">
      <w:pPr>
        <w:suppressAutoHyphens/>
        <w:spacing w:line="360" w:lineRule="auto"/>
        <w:rPr>
          <w:sz w:val="24"/>
          <w:szCs w:val="24"/>
          <w:lang w:eastAsia="ar-SA"/>
        </w:rPr>
      </w:pPr>
    </w:p>
    <w:p w14:paraId="17ECF7BC" w14:textId="77777777" w:rsidR="00237E86" w:rsidRDefault="00237E86" w:rsidP="00237E86">
      <w:pPr>
        <w:shd w:val="clear" w:color="auto" w:fill="FFFFFF"/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INFORMACJA DOTYCZĄCA WYKONAWCY:</w:t>
      </w:r>
    </w:p>
    <w:p w14:paraId="25236D2A" w14:textId="1C0E1E40" w:rsidR="00BF7AF3" w:rsidRPr="00BF7AF3" w:rsidRDefault="00BF7AF3" w:rsidP="00BF7AF3">
      <w:pPr>
        <w:autoSpaceDE w:val="0"/>
        <w:spacing w:line="360" w:lineRule="auto"/>
        <w:jc w:val="both"/>
        <w:rPr>
          <w:rFonts w:eastAsia="Arial Narrow"/>
          <w:sz w:val="24"/>
          <w:szCs w:val="24"/>
        </w:rPr>
      </w:pPr>
      <w:r w:rsidRPr="00BF7AF3">
        <w:rPr>
          <w:rFonts w:eastAsia="Arial Narrow"/>
          <w:sz w:val="24"/>
          <w:szCs w:val="24"/>
        </w:rPr>
        <w:t xml:space="preserve">Oświadczam, że informacje zawarte w złożonym oświadczeniu, o którym mowa w art. 125 ust. 1 ustawy z dnia 11 września 2019 r. Prawo zamówień publicznych w zakresie podstaw wykluczenia </w:t>
      </w:r>
      <w:r w:rsidR="00C038B5">
        <w:rPr>
          <w:rFonts w:eastAsia="Arial Narrow"/>
          <w:sz w:val="24"/>
          <w:szCs w:val="24"/>
        </w:rPr>
        <w:t xml:space="preserve">                                 </w:t>
      </w:r>
      <w:r w:rsidRPr="00BF7AF3">
        <w:rPr>
          <w:rFonts w:eastAsia="Arial Narrow"/>
          <w:sz w:val="24"/>
          <w:szCs w:val="24"/>
        </w:rPr>
        <w:t xml:space="preserve">z postępowania wskazanych przez Zamawiającego są aktualne. </w:t>
      </w:r>
    </w:p>
    <w:p w14:paraId="12B3BF7F" w14:textId="77777777" w:rsidR="004C2A4B" w:rsidRDefault="004C2A4B" w:rsidP="004C2A4B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4C61FD0" w14:textId="77777777" w:rsidR="00237E86" w:rsidRPr="00C41B8C" w:rsidRDefault="003663A3" w:rsidP="003663A3">
      <w:pPr>
        <w:ind w:right="567"/>
        <w:jc w:val="both"/>
        <w:rPr>
          <w:sz w:val="24"/>
          <w:szCs w:val="24"/>
          <w:lang w:eastAsia="ar-SA"/>
        </w:rPr>
      </w:pPr>
      <w:r>
        <w:rPr>
          <w:sz w:val="22"/>
        </w:rPr>
        <w:t xml:space="preserve">                       </w:t>
      </w:r>
    </w:p>
    <w:p w14:paraId="0FBF3CA4" w14:textId="77777777" w:rsidR="00237E86" w:rsidRDefault="00237E86" w:rsidP="00237E86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OŚWIADCZENIE DOTYCZĄCE PODANYCH INFORMACJI:</w:t>
      </w:r>
    </w:p>
    <w:p w14:paraId="7A1836B4" w14:textId="77777777" w:rsidR="00BF7AF3" w:rsidRDefault="00BF7AF3" w:rsidP="00BF7AF3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wszystkie informacje podane w powyższym oświadczeniu są aktualne </w:t>
      </w:r>
      <w:r>
        <w:rPr>
          <w:sz w:val="24"/>
          <w:szCs w:val="24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73549705" w14:textId="77777777" w:rsidR="00BF7AF3" w:rsidRDefault="00BF7AF3" w:rsidP="00BF7AF3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DF7846A" w14:textId="77777777" w:rsidR="00BF7AF3" w:rsidRDefault="00BF7AF3" w:rsidP="00BF7AF3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6B9F9512" w14:textId="77777777" w:rsidR="00BF7AF3" w:rsidRPr="00B84D2C" w:rsidRDefault="00BF7AF3" w:rsidP="00BF7AF3">
      <w:pPr>
        <w:pStyle w:val="Nagwek1"/>
        <w:spacing w:before="0"/>
        <w:jc w:val="both"/>
      </w:pPr>
      <w:r w:rsidRPr="00D24133">
        <w:rPr>
          <w:rFonts w:ascii="Times New Roman" w:hAnsi="Times New Roman"/>
          <w:b w:val="0"/>
          <w:szCs w:val="24"/>
          <w:u w:val="none"/>
        </w:rPr>
        <w:t>Dokument podpisany kwalifikowanym podpisem elektronic</w:t>
      </w:r>
      <w:r>
        <w:rPr>
          <w:rFonts w:ascii="Times New Roman" w:hAnsi="Times New Roman"/>
          <w:b w:val="0"/>
          <w:szCs w:val="24"/>
          <w:u w:val="none"/>
        </w:rPr>
        <w:t xml:space="preserve">znym/podpisem zaufanym/podpisem </w:t>
      </w:r>
      <w:r w:rsidRPr="00D24133">
        <w:rPr>
          <w:rFonts w:ascii="Times New Roman" w:hAnsi="Times New Roman"/>
          <w:b w:val="0"/>
          <w:szCs w:val="24"/>
          <w:u w:val="none"/>
        </w:rPr>
        <w:t>osobistym</w:t>
      </w:r>
    </w:p>
    <w:p w14:paraId="60E8980C" w14:textId="2D142D3D" w:rsidR="00237E86" w:rsidRPr="004C2A4B" w:rsidRDefault="00237E86" w:rsidP="00BF7AF3">
      <w:pPr>
        <w:suppressAutoHyphens/>
        <w:spacing w:line="360" w:lineRule="auto"/>
        <w:jc w:val="both"/>
        <w:rPr>
          <w:b/>
          <w:szCs w:val="24"/>
        </w:rPr>
      </w:pPr>
    </w:p>
    <w:sectPr w:rsidR="00237E86" w:rsidRPr="004C2A4B" w:rsidSect="008B1FDD">
      <w:headerReference w:type="default" r:id="rId8"/>
      <w:footerReference w:type="default" r:id="rId9"/>
      <w:pgSz w:w="11907" w:h="16840"/>
      <w:pgMar w:top="851" w:right="851" w:bottom="851" w:left="851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BD4E1" w14:textId="77777777" w:rsidR="009A3BBB" w:rsidRDefault="009A3BBB">
      <w:r>
        <w:separator/>
      </w:r>
    </w:p>
  </w:endnote>
  <w:endnote w:type="continuationSeparator" w:id="0">
    <w:p w14:paraId="0B75FC3B" w14:textId="77777777" w:rsidR="009A3BBB" w:rsidRDefault="009A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3762190"/>
      <w:docPartObj>
        <w:docPartGallery w:val="Page Numbers (Bottom of Page)"/>
        <w:docPartUnique/>
      </w:docPartObj>
    </w:sdtPr>
    <w:sdtContent>
      <w:p w14:paraId="7E9E09D0" w14:textId="77777777" w:rsidR="00575E08" w:rsidRDefault="00575E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F6A">
          <w:rPr>
            <w:noProof/>
          </w:rPr>
          <w:t>1</w:t>
        </w:r>
        <w:r>
          <w:fldChar w:fldCharType="end"/>
        </w:r>
      </w:p>
    </w:sdtContent>
  </w:sdt>
  <w:p w14:paraId="0FEB5AF7" w14:textId="77777777" w:rsidR="00575E08" w:rsidRDefault="00575E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A3E62" w14:textId="77777777" w:rsidR="009A3BBB" w:rsidRDefault="009A3BBB">
      <w:r>
        <w:separator/>
      </w:r>
    </w:p>
  </w:footnote>
  <w:footnote w:type="continuationSeparator" w:id="0">
    <w:p w14:paraId="0A51C6EC" w14:textId="77777777" w:rsidR="009A3BBB" w:rsidRDefault="009A3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72229" w14:textId="07BCE7EA" w:rsidR="00D44B7F" w:rsidRPr="00C038B5" w:rsidRDefault="00D44B7F" w:rsidP="00D44B7F">
    <w:pPr>
      <w:pStyle w:val="Nagwek"/>
      <w:tabs>
        <w:tab w:val="clear" w:pos="4819"/>
        <w:tab w:val="left" w:pos="8370"/>
      </w:tabs>
      <w:jc w:val="right"/>
      <w:rPr>
        <w:i/>
      </w:rPr>
    </w:pPr>
    <w:r w:rsidRPr="00C038B5">
      <w:rPr>
        <w:i/>
      </w:rPr>
      <w:t xml:space="preserve">                                                                                                                                            </w:t>
    </w:r>
    <w:r w:rsidR="00C038B5" w:rsidRPr="00C038B5">
      <w:rPr>
        <w:i/>
      </w:rPr>
      <w:t>Ii</w:t>
    </w:r>
    <w:r w:rsidRPr="00C038B5">
      <w:rPr>
        <w:i/>
      </w:rPr>
      <w:t>ZP.271.</w:t>
    </w:r>
    <w:r w:rsidR="00C038B5">
      <w:rPr>
        <w:i/>
      </w:rPr>
      <w:t>89</w:t>
    </w:r>
    <w:r w:rsidRPr="00C038B5">
      <w:rPr>
        <w:i/>
      </w:rPr>
      <w:t>.202</w:t>
    </w:r>
    <w:r w:rsidR="00C038B5">
      <w:rPr>
        <w:i/>
      </w:rPr>
      <w:t>6</w:t>
    </w:r>
    <w:r w:rsidRPr="00C038B5">
      <w:rPr>
        <w:i/>
      </w:rPr>
      <w:t>.</w:t>
    </w:r>
    <w:r w:rsidR="00777F6A" w:rsidRPr="00C038B5">
      <w:rPr>
        <w:i/>
      </w:rPr>
      <w:t>A</w:t>
    </w:r>
    <w:r w:rsidR="00A54244" w:rsidRPr="00C038B5">
      <w:rPr>
        <w:i/>
      </w:rPr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AA7E39E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669B4"/>
    <w:multiLevelType w:val="multilevel"/>
    <w:tmpl w:val="884649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357852"/>
    <w:multiLevelType w:val="hybridMultilevel"/>
    <w:tmpl w:val="47BA2818"/>
    <w:lvl w:ilvl="0" w:tplc="B5EEDB5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5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7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4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5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E3637"/>
    <w:multiLevelType w:val="hybridMultilevel"/>
    <w:tmpl w:val="A0D0BB02"/>
    <w:lvl w:ilvl="0" w:tplc="46E655A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8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9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4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005112A"/>
    <w:multiLevelType w:val="hybridMultilevel"/>
    <w:tmpl w:val="6BFAD0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B633145"/>
    <w:multiLevelType w:val="hybridMultilevel"/>
    <w:tmpl w:val="318E9912"/>
    <w:lvl w:ilvl="0" w:tplc="CC322190">
      <w:start w:val="1"/>
      <w:numFmt w:val="lowerLetter"/>
      <w:lvlText w:val="%1)"/>
      <w:lvlJc w:val="left"/>
      <w:pPr>
        <w:ind w:left="1428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 w15:restartNumberingAfterBreak="0">
    <w:nsid w:val="5E6D4DF3"/>
    <w:multiLevelType w:val="hybridMultilevel"/>
    <w:tmpl w:val="684CB06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2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47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49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466250">
    <w:abstractNumId w:val="24"/>
  </w:num>
  <w:num w:numId="2" w16cid:durableId="1608729930">
    <w:abstractNumId w:val="15"/>
  </w:num>
  <w:num w:numId="3" w16cid:durableId="738551212">
    <w:abstractNumId w:val="47"/>
  </w:num>
  <w:num w:numId="4" w16cid:durableId="2140996710">
    <w:abstractNumId w:val="44"/>
  </w:num>
  <w:num w:numId="5" w16cid:durableId="774445147">
    <w:abstractNumId w:val="19"/>
  </w:num>
  <w:num w:numId="6" w16cid:durableId="475147300">
    <w:abstractNumId w:val="22"/>
  </w:num>
  <w:num w:numId="7" w16cid:durableId="1666744078">
    <w:abstractNumId w:val="14"/>
  </w:num>
  <w:num w:numId="8" w16cid:durableId="1815760225">
    <w:abstractNumId w:val="48"/>
  </w:num>
  <w:num w:numId="9" w16cid:durableId="672492224">
    <w:abstractNumId w:val="16"/>
  </w:num>
  <w:num w:numId="10" w16cid:durableId="664281350">
    <w:abstractNumId w:val="33"/>
  </w:num>
  <w:num w:numId="11" w16cid:durableId="228200554">
    <w:abstractNumId w:val="35"/>
  </w:num>
  <w:num w:numId="12" w16cid:durableId="523788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9218945">
    <w:abstractNumId w:val="42"/>
  </w:num>
  <w:num w:numId="14" w16cid:durableId="2045324178">
    <w:abstractNumId w:val="30"/>
  </w:num>
  <w:num w:numId="15" w16cid:durableId="1684627627">
    <w:abstractNumId w:val="34"/>
  </w:num>
  <w:num w:numId="16" w16cid:durableId="2026397320">
    <w:abstractNumId w:val="12"/>
  </w:num>
  <w:num w:numId="17" w16cid:durableId="601568511">
    <w:abstractNumId w:val="40"/>
  </w:num>
  <w:num w:numId="18" w16cid:durableId="1294940956">
    <w:abstractNumId w:val="36"/>
  </w:num>
  <w:num w:numId="19" w16cid:durableId="1077357693">
    <w:abstractNumId w:val="7"/>
  </w:num>
  <w:num w:numId="20" w16cid:durableId="605427965">
    <w:abstractNumId w:val="28"/>
  </w:num>
  <w:num w:numId="21" w16cid:durableId="812529523">
    <w:abstractNumId w:val="46"/>
  </w:num>
  <w:num w:numId="22" w16cid:durableId="489181087">
    <w:abstractNumId w:val="27"/>
  </w:num>
  <w:num w:numId="23" w16cid:durableId="1296135454">
    <w:abstractNumId w:val="17"/>
  </w:num>
  <w:num w:numId="24" w16cid:durableId="715593367">
    <w:abstractNumId w:val="25"/>
  </w:num>
  <w:num w:numId="25" w16cid:durableId="1429543160">
    <w:abstractNumId w:val="32"/>
  </w:num>
  <w:num w:numId="26" w16cid:durableId="667904615">
    <w:abstractNumId w:val="18"/>
  </w:num>
  <w:num w:numId="27" w16cid:durableId="727653784">
    <w:abstractNumId w:val="38"/>
  </w:num>
  <w:num w:numId="28" w16cid:durableId="1773552431">
    <w:abstractNumId w:val="29"/>
  </w:num>
  <w:num w:numId="29" w16cid:durableId="1739940084">
    <w:abstractNumId w:val="43"/>
  </w:num>
  <w:num w:numId="30" w16cid:durableId="546571072">
    <w:abstractNumId w:val="10"/>
  </w:num>
  <w:num w:numId="31" w16cid:durableId="626742693">
    <w:abstractNumId w:val="21"/>
  </w:num>
  <w:num w:numId="32" w16cid:durableId="858205440">
    <w:abstractNumId w:val="45"/>
  </w:num>
  <w:num w:numId="33" w16cid:durableId="297228600">
    <w:abstractNumId w:val="9"/>
  </w:num>
  <w:num w:numId="34" w16cid:durableId="1962304636">
    <w:abstractNumId w:val="13"/>
  </w:num>
  <w:num w:numId="35" w16cid:durableId="414791261">
    <w:abstractNumId w:val="20"/>
  </w:num>
  <w:num w:numId="36" w16cid:durableId="817964758">
    <w:abstractNumId w:val="23"/>
  </w:num>
  <w:num w:numId="37" w16cid:durableId="1064572187">
    <w:abstractNumId w:val="49"/>
  </w:num>
  <w:num w:numId="38" w16cid:durableId="1895001510">
    <w:abstractNumId w:val="31"/>
  </w:num>
  <w:num w:numId="39" w16cid:durableId="9963007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06216327">
    <w:abstractNumId w:val="49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9158696">
    <w:abstractNumId w:val="3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34230912">
    <w:abstractNumId w:val="37"/>
  </w:num>
  <w:num w:numId="43" w16cid:durableId="316806515">
    <w:abstractNumId w:val="4"/>
  </w:num>
  <w:num w:numId="44" w16cid:durableId="760176025">
    <w:abstractNumId w:val="39"/>
  </w:num>
  <w:num w:numId="45" w16cid:durableId="1489512628">
    <w:abstractNumId w:val="8"/>
  </w:num>
  <w:num w:numId="46" w16cid:durableId="1841851024">
    <w:abstractNumId w:val="41"/>
  </w:num>
  <w:num w:numId="47" w16cid:durableId="809632732">
    <w:abstractNumId w:val="11"/>
  </w:num>
  <w:num w:numId="48" w16cid:durableId="1051076610">
    <w:abstractNumId w:val="2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092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423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D7B71"/>
    <w:rsid w:val="000E0175"/>
    <w:rsid w:val="000E027F"/>
    <w:rsid w:val="000E0435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CFA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7DF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142"/>
    <w:rsid w:val="001643A4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1EA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6B9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258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284"/>
    <w:rsid w:val="002A4A37"/>
    <w:rsid w:val="002A4CB6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D6F"/>
    <w:rsid w:val="002B5ABE"/>
    <w:rsid w:val="002B5C07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3A3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22D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9C0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2F7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95C"/>
    <w:rsid w:val="004C1B9B"/>
    <w:rsid w:val="004C1C5E"/>
    <w:rsid w:val="004C219F"/>
    <w:rsid w:val="004C22A8"/>
    <w:rsid w:val="004C237F"/>
    <w:rsid w:val="004C2A4B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342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14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4B93"/>
    <w:rsid w:val="005751EC"/>
    <w:rsid w:val="005753D6"/>
    <w:rsid w:val="00575418"/>
    <w:rsid w:val="005754CE"/>
    <w:rsid w:val="005759B5"/>
    <w:rsid w:val="00575E08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7A9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15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77F6A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2D4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334D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4F07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9BE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1F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B8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819"/>
    <w:rsid w:val="00944AD4"/>
    <w:rsid w:val="00944D17"/>
    <w:rsid w:val="009451F5"/>
    <w:rsid w:val="0094526B"/>
    <w:rsid w:val="009457D4"/>
    <w:rsid w:val="00945FD5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BBB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C33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244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8A5"/>
    <w:rsid w:val="00B52C39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A84"/>
    <w:rsid w:val="00B55379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67"/>
    <w:rsid w:val="00B95FD6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E7CBA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C62"/>
    <w:rsid w:val="00BF713E"/>
    <w:rsid w:val="00BF7AF3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8B5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B8C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1D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851"/>
    <w:rsid w:val="00D11C3D"/>
    <w:rsid w:val="00D11D84"/>
    <w:rsid w:val="00D11E76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CC8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B7F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0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853"/>
    <w:rsid w:val="00D87F6E"/>
    <w:rsid w:val="00D9006D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B3D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3D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DB8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8BD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521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956A56"/>
  <w15:docId w15:val="{F3CFAA76-B816-4D10-8ACA-E9DAF3DED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Wcicienormalne1">
    <w:name w:val="Wcięcie normalne1"/>
    <w:basedOn w:val="Normalny"/>
    <w:rsid w:val="00BE7CBA"/>
    <w:pPr>
      <w:widowControl w:val="0"/>
      <w:suppressAutoHyphens/>
      <w:ind w:left="708"/>
    </w:pPr>
    <w:rPr>
      <w:rFonts w:eastAsia="Lucida Sans Unicode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2B4AE-F0EA-4DB7-86CF-A6F269A00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2095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Anita Kolat-Walkowicz</cp:lastModifiedBy>
  <cp:revision>41</cp:revision>
  <cp:lastPrinted>2021-11-19T11:59:00Z</cp:lastPrinted>
  <dcterms:created xsi:type="dcterms:W3CDTF">2021-03-18T09:29:00Z</dcterms:created>
  <dcterms:modified xsi:type="dcterms:W3CDTF">2026-04-20T08:52:00Z</dcterms:modified>
</cp:coreProperties>
</file>